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E2C5" w14:textId="114B20B1" w:rsidR="00FB6EAA" w:rsidRPr="00CD7145" w:rsidRDefault="00CD7145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CD7145">
        <w:rPr>
          <w:rFonts w:asciiTheme="minorHAnsi" w:hAnsiTheme="minorHAnsi" w:cstheme="minorHAnsi"/>
          <w:sz w:val="22"/>
          <w:szCs w:val="22"/>
        </w:rPr>
        <w:t>Boris Bird</w:t>
      </w:r>
    </w:p>
    <w:p w14:paraId="00106242" w14:textId="77777777" w:rsidR="00FB6EAA" w:rsidRPr="00CD7145" w:rsidRDefault="00BF5965" w:rsidP="00CD7145">
      <w:pPr>
        <w:ind w:right="3264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CAREER OBJECTIVE</w:t>
      </w:r>
    </w:p>
    <w:p w14:paraId="0F96246B" w14:textId="77777777" w:rsidR="00FB6EAA" w:rsidRPr="00CD7145" w:rsidRDefault="00BF5965" w:rsidP="00CD7145">
      <w:pPr>
        <w:spacing w:before="41"/>
        <w:ind w:right="494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To utilize my knowledge of sport performance and teaching skills by obtaining a faculty position as a Health/Physical Educator at the University of Southern California</w:t>
      </w:r>
    </w:p>
    <w:p w14:paraId="2AF419A2" w14:textId="77777777" w:rsidR="00FB6EAA" w:rsidRPr="00CD7145" w:rsidRDefault="00FB6EAA" w:rsidP="00CD7145">
      <w:pPr>
        <w:rPr>
          <w:rFonts w:asciiTheme="minorHAnsi" w:hAnsiTheme="minorHAnsi" w:cstheme="minorHAnsi"/>
          <w:sz w:val="22"/>
          <w:szCs w:val="22"/>
        </w:rPr>
      </w:pPr>
    </w:p>
    <w:p w14:paraId="1F7521AC" w14:textId="77777777" w:rsidR="00CD7145" w:rsidRPr="00CD7145" w:rsidRDefault="00BF5965" w:rsidP="00CD7145">
      <w:pPr>
        <w:ind w:right="3831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EDUCATION</w:t>
      </w:r>
    </w:p>
    <w:p w14:paraId="10A6DAC1" w14:textId="314782E4" w:rsidR="00FB6EAA" w:rsidRPr="00CD7145" w:rsidRDefault="00BF5965" w:rsidP="00CD7145">
      <w:pPr>
        <w:ind w:right="3831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M.S., California State </w:t>
      </w:r>
      <w:r w:rsidRPr="00CD7145">
        <w:rPr>
          <w:rFonts w:asciiTheme="minorHAnsi" w:eastAsia="Georgia" w:hAnsiTheme="minorHAnsi" w:cstheme="minorHAnsi"/>
          <w:sz w:val="22"/>
          <w:szCs w:val="22"/>
        </w:rPr>
        <w:t>University, Sacramento – May 1994</w:t>
      </w:r>
    </w:p>
    <w:p w14:paraId="6C22D4BC" w14:textId="77777777" w:rsidR="00FB6EAA" w:rsidRPr="00CD7145" w:rsidRDefault="00BF5965" w:rsidP="00CD7145">
      <w:pPr>
        <w:spacing w:before="30"/>
        <w:ind w:right="3246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Emphasis: Sport Performance</w:t>
      </w:r>
    </w:p>
    <w:p w14:paraId="0F481A19" w14:textId="77777777" w:rsidR="00FB6EAA" w:rsidRPr="00CD7145" w:rsidRDefault="00BF5965" w:rsidP="00CD7145">
      <w:pPr>
        <w:spacing w:before="30"/>
        <w:ind w:right="2241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B.A., California State University, Chico – May 1991</w:t>
      </w:r>
    </w:p>
    <w:p w14:paraId="5C1DF6D7" w14:textId="77777777" w:rsidR="00FB6EAA" w:rsidRPr="00CD7145" w:rsidRDefault="00BF5965" w:rsidP="00CD7145">
      <w:pPr>
        <w:spacing w:before="30"/>
        <w:ind w:right="3232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Emphasis: Physical Education</w:t>
      </w:r>
    </w:p>
    <w:p w14:paraId="27D8817A" w14:textId="77777777" w:rsidR="00FB6EAA" w:rsidRPr="00CD7145" w:rsidRDefault="00FB6EAA" w:rsidP="00CD7145">
      <w:pPr>
        <w:rPr>
          <w:rFonts w:asciiTheme="minorHAnsi" w:hAnsiTheme="minorHAnsi" w:cstheme="minorHAnsi"/>
          <w:sz w:val="22"/>
          <w:szCs w:val="22"/>
        </w:rPr>
      </w:pPr>
    </w:p>
    <w:p w14:paraId="37EBDBDE" w14:textId="77777777" w:rsidR="00FB6EAA" w:rsidRPr="00CD7145" w:rsidRDefault="00BF5965" w:rsidP="00CD7145">
      <w:pPr>
        <w:ind w:right="3278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WORK EXPERIENCE</w:t>
      </w:r>
    </w:p>
    <w:p w14:paraId="6E5EB67A" w14:textId="77777777" w:rsidR="00FB6EAA" w:rsidRPr="00CD7145" w:rsidRDefault="00BF5965" w:rsidP="00CD7145">
      <w:pPr>
        <w:spacing w:before="21"/>
        <w:ind w:left="2260" w:right="234" w:hanging="21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1997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Present        </w:t>
      </w:r>
      <w:r w:rsidRPr="00CD7145">
        <w:rPr>
          <w:rFonts w:asciiTheme="minorHAnsi" w:eastAsia="Georgia" w:hAnsiTheme="minorHAnsi" w:cstheme="minorHAnsi"/>
          <w:b/>
          <w:spacing w:val="19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Faculty Member</w:t>
      </w: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, University of Southern California – Los Angeles, CA </w:t>
      </w:r>
      <w:r w:rsidRPr="00CD7145">
        <w:rPr>
          <w:rFonts w:asciiTheme="minorHAnsi" w:eastAsia="Georgia" w:hAnsiTheme="minorHAnsi" w:cstheme="minorHAnsi"/>
          <w:sz w:val="22"/>
          <w:szCs w:val="22"/>
        </w:rPr>
        <w:t>Educator in the Physical Education department.</w:t>
      </w:r>
    </w:p>
    <w:p w14:paraId="428B5690" w14:textId="77777777" w:rsidR="00FB6EAA" w:rsidRPr="00CD7145" w:rsidRDefault="00BF5965" w:rsidP="00CD7145">
      <w:pPr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Class development, progression, and skill improvement.</w:t>
      </w:r>
    </w:p>
    <w:p w14:paraId="7684B00B" w14:textId="77777777" w:rsidR="00FB6EAA" w:rsidRPr="00CD7145" w:rsidRDefault="00BF5965" w:rsidP="00CD7145">
      <w:pPr>
        <w:spacing w:before="3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Teacher evaluation committee member.</w:t>
      </w:r>
    </w:p>
    <w:p w14:paraId="5B629F1D" w14:textId="77777777" w:rsidR="00FB6EAA" w:rsidRPr="00CD7145" w:rsidRDefault="00BF5965" w:rsidP="00CD7145">
      <w:pPr>
        <w:spacing w:before="2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position w:val="1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position w:val="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Coordinator and director of the aerobic and volleyball classes.</w:t>
      </w:r>
    </w:p>
    <w:p w14:paraId="717F04F5" w14:textId="77777777" w:rsidR="00FB6EAA" w:rsidRPr="00CD7145" w:rsidRDefault="00FB6EAA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0EE1AA6" w14:textId="77777777" w:rsidR="00FB6EAA" w:rsidRPr="00CD7145" w:rsidRDefault="00BF5965" w:rsidP="00CD7145">
      <w:pPr>
        <w:ind w:left="2260" w:right="1839" w:hanging="21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2000             </w:t>
      </w:r>
      <w:r w:rsidRPr="00CD7145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Associate Fa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cult</w:t>
      </w:r>
      <w:r w:rsidRPr="00CD7145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y</w:t>
      </w:r>
      <w:r w:rsidRPr="00CD7145">
        <w:rPr>
          <w:rFonts w:asciiTheme="minorHAnsi" w:eastAsia="Georgia" w:hAnsiTheme="minorHAnsi" w:cstheme="minorHAnsi"/>
          <w:sz w:val="22"/>
          <w:szCs w:val="22"/>
        </w:rPr>
        <w:t>, El Camino College – Torrance, CA Educator in the Health Sciences and Athletics Division.</w:t>
      </w:r>
    </w:p>
    <w:p w14:paraId="39811EA8" w14:textId="77777777" w:rsidR="00FB6EAA" w:rsidRPr="00CD7145" w:rsidRDefault="00BF5965" w:rsidP="00CD7145">
      <w:pPr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Qualified instructor in various physical education classes.</w:t>
      </w:r>
    </w:p>
    <w:p w14:paraId="2981F065" w14:textId="77777777" w:rsidR="00FB6EAA" w:rsidRPr="00CD7145" w:rsidRDefault="00FB6EAA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F0129A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1997              </w:t>
      </w:r>
      <w:r w:rsidRPr="00CD7145">
        <w:rPr>
          <w:rFonts w:asciiTheme="minorHAnsi" w:eastAsia="Georgia" w:hAnsiTheme="minorHAnsi" w:cstheme="minorHAnsi"/>
          <w:b/>
          <w:spacing w:val="3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Assistant Volleyball Coach</w:t>
      </w:r>
      <w:r w:rsidRPr="00CD7145">
        <w:rPr>
          <w:rFonts w:asciiTheme="minorHAnsi" w:eastAsia="Georgia" w:hAnsiTheme="minorHAnsi" w:cstheme="minorHAnsi"/>
          <w:sz w:val="22"/>
          <w:szCs w:val="22"/>
        </w:rPr>
        <w:t>, El Camino College – Torrance, CA</w:t>
      </w:r>
    </w:p>
    <w:p w14:paraId="2D069BD4" w14:textId="77777777" w:rsidR="00FB6EAA" w:rsidRPr="00CD7145" w:rsidRDefault="00BF5965" w:rsidP="00CD7145">
      <w:pPr>
        <w:spacing w:before="31"/>
        <w:ind w:left="2223" w:right="2235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Assisted the head coach in all aspects of the job.</w:t>
      </w:r>
    </w:p>
    <w:p w14:paraId="7194CD7C" w14:textId="77777777" w:rsidR="00FB6EAA" w:rsidRPr="00CD7145" w:rsidRDefault="00BF5965" w:rsidP="00CD7145">
      <w:pPr>
        <w:spacing w:before="28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Created strength/conditioning programs for the athletes.</w:t>
      </w:r>
    </w:p>
    <w:p w14:paraId="749BF419" w14:textId="77777777" w:rsidR="00FB6EAA" w:rsidRPr="00CD7145" w:rsidRDefault="00BF5965" w:rsidP="00CD7145">
      <w:pPr>
        <w:spacing w:before="2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position w:val="1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position w:val="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Responsible for team/player statistics.</w:t>
      </w:r>
    </w:p>
    <w:p w14:paraId="1DF04C35" w14:textId="77777777" w:rsidR="00FB6EAA" w:rsidRPr="00CD7145" w:rsidRDefault="00FB6EAA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A8611A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1997              </w:t>
      </w:r>
      <w:r w:rsidRPr="00CD7145">
        <w:rPr>
          <w:rFonts w:asciiTheme="minorHAnsi" w:eastAsia="Georgia" w:hAnsiTheme="minorHAnsi" w:cstheme="minorHAnsi"/>
          <w:b/>
          <w:spacing w:val="3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Personal Trainer/Aerobic Instructor</w:t>
      </w:r>
      <w:r w:rsidRPr="00CD7145">
        <w:rPr>
          <w:rFonts w:asciiTheme="minorHAnsi" w:eastAsia="Georgia" w:hAnsiTheme="minorHAnsi" w:cstheme="minorHAnsi"/>
          <w:sz w:val="22"/>
          <w:szCs w:val="22"/>
        </w:rPr>
        <w:t>, Spectrum – El Segundo, CA</w:t>
      </w:r>
    </w:p>
    <w:p w14:paraId="24A1DFBD" w14:textId="77777777" w:rsidR="00FB6EAA" w:rsidRPr="00CD7145" w:rsidRDefault="00BF5965" w:rsidP="00CD7145">
      <w:pPr>
        <w:spacing w:before="3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Facilitated the process of enabling the client to achieve fitness goals.</w:t>
      </w:r>
    </w:p>
    <w:p w14:paraId="71111F76" w14:textId="77777777" w:rsidR="00FB6EAA" w:rsidRPr="00CD7145" w:rsidRDefault="00BF5965" w:rsidP="00CD7145">
      <w:pPr>
        <w:spacing w:before="29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Instructed aerobic/aqua classes ranging from beginning to advanced.</w:t>
      </w:r>
    </w:p>
    <w:p w14:paraId="38F0EED9" w14:textId="77777777" w:rsidR="00FB6EAA" w:rsidRPr="00CD7145" w:rsidRDefault="00FB6EAA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07D3C6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1994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             </w:t>
      </w:r>
      <w:r w:rsidRPr="00CD7145">
        <w:rPr>
          <w:rFonts w:asciiTheme="minorHAnsi" w:eastAsia="Georgia" w:hAnsiTheme="minorHAnsi" w:cstheme="minorHAnsi"/>
          <w:b/>
          <w:spacing w:val="12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Head Volleyball Coach,</w:t>
      </w:r>
      <w:r w:rsidRPr="00CD714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Butte Community College – Oroville, CA</w:t>
      </w:r>
    </w:p>
    <w:p w14:paraId="5D541DB5" w14:textId="77777777" w:rsidR="00FB6EAA" w:rsidRPr="00CD7145" w:rsidRDefault="00BF5965" w:rsidP="00CD7145">
      <w:pPr>
        <w:tabs>
          <w:tab w:val="left" w:pos="2620"/>
        </w:tabs>
        <w:spacing w:before="33"/>
        <w:ind w:left="2620" w:right="78" w:hanging="3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●</w:t>
      </w:r>
      <w:r w:rsidRPr="00CD7145">
        <w:rPr>
          <w:rFonts w:asciiTheme="minorHAnsi" w:eastAsia="Georgia" w:hAnsiTheme="minorHAnsi" w:cstheme="minorHAnsi"/>
          <w:sz w:val="22"/>
          <w:szCs w:val="22"/>
        </w:rPr>
        <w:tab/>
      </w:r>
      <w:r w:rsidRPr="00CD7145">
        <w:rPr>
          <w:rFonts w:asciiTheme="minorHAnsi" w:eastAsia="Georgia" w:hAnsiTheme="minorHAnsi" w:cstheme="minorHAnsi"/>
          <w:sz w:val="22"/>
          <w:szCs w:val="22"/>
        </w:rPr>
        <w:t>Coordinated all aspects of the intercollegiate volleyball program; recruited student athletes, planned practice, developed game strategy, supervised student athletes, scheduled matches/transportation, and organized fundraising opportunities.</w:t>
      </w:r>
    </w:p>
    <w:p w14:paraId="7F048D3B" w14:textId="77777777" w:rsidR="00FB6EAA" w:rsidRPr="00CD7145" w:rsidRDefault="00FB6EAA" w:rsidP="00CD71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AB0086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1993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            </w:t>
      </w:r>
      <w:r w:rsidRPr="00CD7145">
        <w:rPr>
          <w:rFonts w:asciiTheme="minorHAnsi" w:eastAsia="Georgia" w:hAnsiTheme="minorHAnsi" w:cstheme="minorHAnsi"/>
          <w:b/>
          <w:spacing w:val="17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Associate Facult</w:t>
      </w:r>
      <w:r w:rsidRPr="00CD7145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y</w:t>
      </w:r>
      <w:r w:rsidRPr="00CD7145">
        <w:rPr>
          <w:rFonts w:asciiTheme="minorHAnsi" w:eastAsia="Georgia" w:hAnsiTheme="minorHAnsi" w:cstheme="minorHAnsi"/>
          <w:sz w:val="22"/>
          <w:szCs w:val="22"/>
        </w:rPr>
        <w:t>, Butte Community College – Oroville, CA</w:t>
      </w:r>
    </w:p>
    <w:p w14:paraId="77400AB0" w14:textId="77777777" w:rsidR="00FB6EAA" w:rsidRPr="00CD7145" w:rsidRDefault="00BF5965" w:rsidP="00CD7145">
      <w:pPr>
        <w:spacing w:before="3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Educator in the health/physical education department</w:t>
      </w:r>
    </w:p>
    <w:p w14:paraId="6EE7056F" w14:textId="77777777" w:rsidR="00FB6EAA" w:rsidRPr="00CD7145" w:rsidRDefault="00BF5965" w:rsidP="00CD7145">
      <w:pPr>
        <w:spacing w:before="20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position w:val="1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position w:val="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Director of the Fitness Lab. Health/Wellness faculty member.</w:t>
      </w:r>
    </w:p>
    <w:p w14:paraId="2FC86B23" w14:textId="77777777" w:rsidR="00FB6EAA" w:rsidRPr="00CD7145" w:rsidRDefault="00FB6EAA" w:rsidP="00CD71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C2E246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1993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             </w:t>
      </w:r>
      <w:r w:rsidRPr="00CD7145">
        <w:rPr>
          <w:rFonts w:asciiTheme="minorHAnsi" w:eastAsia="Georgia" w:hAnsiTheme="minorHAnsi" w:cstheme="minorHAnsi"/>
          <w:b/>
          <w:spacing w:val="17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Instructor/Membership Service</w:t>
      </w: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CD7145">
        <w:rPr>
          <w:rFonts w:asciiTheme="minorHAnsi" w:eastAsia="Georgia" w:hAnsiTheme="minorHAnsi" w:cstheme="minorHAnsi"/>
          <w:sz w:val="22"/>
          <w:szCs w:val="22"/>
        </w:rPr>
        <w:t>In Motion Fitness – Chico, CA</w:t>
      </w:r>
    </w:p>
    <w:p w14:paraId="6D6F78FC" w14:textId="77777777" w:rsidR="00FB6EAA" w:rsidRPr="00CD7145" w:rsidRDefault="00BF5965" w:rsidP="00CD7145">
      <w:pPr>
        <w:tabs>
          <w:tab w:val="left" w:pos="2620"/>
        </w:tabs>
        <w:spacing w:before="31"/>
        <w:ind w:left="2620" w:right="252" w:hanging="360"/>
        <w:rPr>
          <w:rFonts w:asciiTheme="minorHAnsi" w:eastAsia="Georgia" w:hAnsiTheme="minorHAnsi" w:cstheme="minorHAnsi"/>
          <w:sz w:val="22"/>
          <w:szCs w:val="22"/>
        </w:rPr>
        <w:sectPr w:rsidR="00FB6EAA" w:rsidRPr="00CD7145">
          <w:footerReference w:type="default" r:id="rId7"/>
          <w:pgSz w:w="12240" w:h="15840"/>
          <w:pgMar w:top="1380" w:right="1380" w:bottom="280" w:left="1340" w:header="0" w:footer="981" w:gutter="0"/>
          <w:cols w:space="720"/>
        </w:sectPr>
      </w:pPr>
      <w:r w:rsidRPr="00CD7145">
        <w:rPr>
          <w:rFonts w:asciiTheme="minorHAnsi" w:eastAsia="Georgia" w:hAnsiTheme="minorHAnsi" w:cstheme="minorHAnsi"/>
          <w:sz w:val="22"/>
          <w:szCs w:val="22"/>
        </w:rPr>
        <w:t>●</w:t>
      </w:r>
      <w:r w:rsidRPr="00CD7145">
        <w:rPr>
          <w:rFonts w:asciiTheme="minorHAnsi" w:eastAsia="Georgia" w:hAnsiTheme="minorHAnsi" w:cstheme="minorHAnsi"/>
          <w:sz w:val="22"/>
          <w:szCs w:val="22"/>
        </w:rPr>
        <w:tab/>
        <w:t xml:space="preserve">Salesperson in the membership </w:t>
      </w:r>
      <w:r w:rsidRPr="00CD7145">
        <w:rPr>
          <w:rFonts w:asciiTheme="minorHAnsi" w:eastAsia="Georgia" w:hAnsiTheme="minorHAnsi" w:cstheme="minorHAnsi"/>
          <w:sz w:val="22"/>
          <w:szCs w:val="22"/>
        </w:rPr>
        <w:t>department. Educated others on the importance of living healthy lives.</w:t>
      </w:r>
    </w:p>
    <w:p w14:paraId="6881486A" w14:textId="77777777" w:rsidR="00FB6EAA" w:rsidRPr="00CD7145" w:rsidRDefault="00FB6EAA" w:rsidP="00CD714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C407DD" w14:textId="77777777" w:rsidR="00FB6EAA" w:rsidRPr="00CD7145" w:rsidRDefault="00BF5965" w:rsidP="00CD7145">
      <w:pPr>
        <w:spacing w:before="36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1993 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1994              </w:t>
      </w:r>
      <w:r w:rsidRPr="00CD7145">
        <w:rPr>
          <w:rFonts w:asciiTheme="minorHAnsi" w:eastAsia="Georgi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  <w:u w:val="single" w:color="000000"/>
        </w:rPr>
        <w:t>Assistant Volleyball Coach,</w:t>
      </w:r>
      <w:r w:rsidRPr="00CD7145">
        <w:rPr>
          <w:rFonts w:asciiTheme="minorHAnsi" w:eastAsia="Georgi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Butte Community College – Oroville, CA</w:t>
      </w:r>
    </w:p>
    <w:p w14:paraId="756E7EB3" w14:textId="77777777" w:rsidR="00FB6EAA" w:rsidRPr="00CD7145" w:rsidRDefault="00FB6EAA" w:rsidP="00CD71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AFF9BEE" w14:textId="77777777" w:rsidR="00FB6EAA" w:rsidRPr="00CD7145" w:rsidRDefault="00BF5965" w:rsidP="00CD7145">
      <w:pPr>
        <w:spacing w:before="36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1991 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1992              </w:t>
      </w:r>
      <w:r w:rsidRPr="00CD7145">
        <w:rPr>
          <w:rFonts w:asciiTheme="minorHAnsi" w:eastAsia="Georgia" w:hAnsiTheme="minorHAnsi" w:cstheme="minorHAnsi"/>
          <w:b/>
          <w:spacing w:val="41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  <w:u w:val="single" w:color="000000"/>
        </w:rPr>
        <w:t>Associate Facult</w:t>
      </w:r>
      <w:r w:rsidRPr="00CD7145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  <w:u w:val="single" w:color="000000"/>
        </w:rPr>
        <w:t>y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, California State University, 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Sacramento</w:t>
      </w:r>
    </w:p>
    <w:p w14:paraId="2B0DB987" w14:textId="77777777" w:rsidR="00FB6EAA" w:rsidRPr="00CD7145" w:rsidRDefault="00FB6EAA" w:rsidP="00CD71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8932F22" w14:textId="77777777" w:rsidR="00FB6EAA" w:rsidRPr="00CD7145" w:rsidRDefault="00BF5965" w:rsidP="00CD7145">
      <w:pPr>
        <w:spacing w:before="36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1991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1994              </w:t>
      </w:r>
      <w:r w:rsidRPr="00CD7145">
        <w:rPr>
          <w:rFonts w:asciiTheme="minorHAnsi" w:eastAsia="Georgia" w:hAnsiTheme="minorHAnsi" w:cstheme="minorHAnsi"/>
          <w:b/>
          <w:spacing w:val="36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Wellness Consultant,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Foundation Health – Rancho Cordova, CA</w:t>
      </w:r>
    </w:p>
    <w:p w14:paraId="518402F1" w14:textId="77777777" w:rsidR="00FB6EAA" w:rsidRPr="00CD7145" w:rsidRDefault="00BF5965" w:rsidP="00CD7145">
      <w:pPr>
        <w:spacing w:before="34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Assessed participant’s fitness level and promoted health lifestyles.</w:t>
      </w:r>
    </w:p>
    <w:p w14:paraId="5071BE5A" w14:textId="77777777" w:rsidR="00FB6EAA" w:rsidRPr="00CD7145" w:rsidRDefault="00FB6EAA" w:rsidP="00CD71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A064A1" w14:textId="77777777" w:rsidR="00FB6EAA" w:rsidRPr="00CD7145" w:rsidRDefault="00FB6EAA" w:rsidP="00CD7145">
      <w:pPr>
        <w:rPr>
          <w:rFonts w:asciiTheme="minorHAnsi" w:hAnsiTheme="minorHAnsi" w:cstheme="minorHAnsi"/>
          <w:sz w:val="22"/>
          <w:szCs w:val="22"/>
        </w:rPr>
      </w:pPr>
    </w:p>
    <w:p w14:paraId="42413779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1992 </w:t>
      </w:r>
      <w:r w:rsidRPr="00CD7145">
        <w:rPr>
          <w:rFonts w:asciiTheme="minorHAnsi" w:eastAsia="Georgia" w:hAnsiTheme="minorHAnsi" w:cstheme="minorHAnsi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1993              </w:t>
      </w:r>
      <w:r w:rsidRPr="00CD7145">
        <w:rPr>
          <w:rFonts w:asciiTheme="minorHAnsi" w:eastAsia="Georgia" w:hAnsiTheme="minorHAnsi" w:cstheme="minorHAnsi"/>
          <w:b/>
          <w:spacing w:val="1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Graduate Assistant,</w:t>
      </w:r>
      <w:r w:rsidRPr="00CD7145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California State </w:t>
      </w:r>
      <w:r w:rsidRPr="00CD7145">
        <w:rPr>
          <w:rFonts w:asciiTheme="minorHAnsi" w:eastAsia="Georgia" w:hAnsiTheme="minorHAnsi" w:cstheme="minorHAnsi"/>
          <w:sz w:val="22"/>
          <w:szCs w:val="22"/>
        </w:rPr>
        <w:t>University, Sacramento</w:t>
      </w:r>
    </w:p>
    <w:p w14:paraId="5AFA05A1" w14:textId="77777777" w:rsidR="00FB6EAA" w:rsidRPr="00CD7145" w:rsidRDefault="00BF5965" w:rsidP="00CD7145">
      <w:pPr>
        <w:tabs>
          <w:tab w:val="left" w:pos="2620"/>
        </w:tabs>
        <w:spacing w:before="20"/>
        <w:ind w:left="2620" w:right="348" w:hanging="3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position w:val="1"/>
          <w:sz w:val="22"/>
          <w:szCs w:val="22"/>
        </w:rPr>
        <w:t>●</w:t>
      </w:r>
      <w:r w:rsidRPr="00CD7145">
        <w:rPr>
          <w:rFonts w:asciiTheme="minorHAnsi" w:eastAsia="Georgia" w:hAnsiTheme="minorHAnsi" w:cstheme="minorHAnsi"/>
          <w:position w:val="1"/>
          <w:sz w:val="22"/>
          <w:szCs w:val="22"/>
        </w:rPr>
        <w:tab/>
      </w:r>
      <w:r w:rsidRPr="00CD7145">
        <w:rPr>
          <w:rFonts w:asciiTheme="minorHAnsi" w:eastAsia="Georgia" w:hAnsiTheme="minorHAnsi" w:cstheme="minorHAnsi"/>
          <w:sz w:val="22"/>
          <w:szCs w:val="22"/>
        </w:rPr>
        <w:t>Organized lab activities and administered individual grades for an upper division physical education class, Motor Learning.</w:t>
      </w:r>
    </w:p>
    <w:p w14:paraId="44B6E82D" w14:textId="77777777" w:rsidR="00FB6EAA" w:rsidRPr="00CD7145" w:rsidRDefault="00BF5965" w:rsidP="00CD7145">
      <w:pPr>
        <w:spacing w:before="23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●   </w:t>
      </w:r>
      <w:r w:rsidRPr="00CD7145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Instructed students through the skill progression in volleyball.</w:t>
      </w:r>
    </w:p>
    <w:p w14:paraId="37F5D566" w14:textId="77777777" w:rsidR="00FB6EAA" w:rsidRPr="00CD7145" w:rsidRDefault="00FB6EAA" w:rsidP="00CD71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0875BB" w14:textId="77777777" w:rsidR="00FB6EAA" w:rsidRPr="00CD7145" w:rsidRDefault="00FB6EAA" w:rsidP="00CD7145">
      <w:pPr>
        <w:rPr>
          <w:rFonts w:asciiTheme="minorHAnsi" w:hAnsiTheme="minorHAnsi" w:cstheme="minorHAnsi"/>
          <w:sz w:val="22"/>
          <w:szCs w:val="22"/>
        </w:rPr>
      </w:pPr>
    </w:p>
    <w:p w14:paraId="7899724D" w14:textId="77777777" w:rsidR="00FB6EAA" w:rsidRPr="00CD7145" w:rsidRDefault="00BF5965" w:rsidP="00CD7145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1991 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–</w:t>
      </w:r>
      <w:r w:rsidRPr="00CD7145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>1992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              </w:t>
      </w:r>
      <w:r w:rsidRPr="00CD7145">
        <w:rPr>
          <w:rFonts w:asciiTheme="minorHAnsi" w:eastAsia="Georgia" w:hAnsiTheme="minorHAnsi" w:cstheme="minorHAnsi"/>
          <w:b/>
          <w:spacing w:val="41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  <w:u w:val="single" w:color="000000"/>
        </w:rPr>
        <w:t>Assistant Volleyball Coach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, California State University, Sacramento</w:t>
      </w:r>
    </w:p>
    <w:p w14:paraId="31C2FF6A" w14:textId="77777777" w:rsidR="00FB6EAA" w:rsidRPr="00CD7145" w:rsidRDefault="00FB6EAA" w:rsidP="00CD71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0CD60B3" w14:textId="77777777" w:rsidR="00FB6EAA" w:rsidRPr="00CD7145" w:rsidRDefault="00BF5965" w:rsidP="00CD7145">
      <w:pPr>
        <w:spacing w:before="36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1991                            </w:t>
      </w:r>
      <w:r w:rsidRPr="00CD7145">
        <w:rPr>
          <w:rFonts w:asciiTheme="minorHAnsi" w:eastAsia="Georgia" w:hAnsiTheme="minorHAnsi" w:cstheme="minorHAnsi"/>
          <w:b/>
          <w:spacing w:val="46"/>
          <w:position w:val="-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b/>
          <w:position w:val="-1"/>
          <w:sz w:val="22"/>
          <w:szCs w:val="22"/>
          <w:u w:val="single" w:color="000000"/>
        </w:rPr>
        <w:t>Assistant Volleyball Coach</w:t>
      </w:r>
      <w:r w:rsidRPr="00CD7145">
        <w:rPr>
          <w:rFonts w:asciiTheme="minorHAnsi" w:eastAsia="Georgia" w:hAnsiTheme="minorHAnsi" w:cstheme="minorHAnsi"/>
          <w:position w:val="-1"/>
          <w:sz w:val="22"/>
          <w:szCs w:val="22"/>
        </w:rPr>
        <w:t>, California State University, Chico</w:t>
      </w:r>
    </w:p>
    <w:p w14:paraId="020368AE" w14:textId="77777777" w:rsidR="00FB6EAA" w:rsidRPr="00CD7145" w:rsidRDefault="00FB6EAA" w:rsidP="00CD71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D390C9" w14:textId="77777777" w:rsidR="00FB6EAA" w:rsidRPr="00CD7145" w:rsidRDefault="00BF5965" w:rsidP="00CD7145">
      <w:pPr>
        <w:spacing w:before="31"/>
        <w:ind w:left="1001" w:right="85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COLLEGIATE VARSITY/PROFESSIONAL VOLLEYBALL</w:t>
      </w:r>
    </w:p>
    <w:p w14:paraId="6A6643FD" w14:textId="77777777" w:rsidR="00FB6EAA" w:rsidRPr="00CD7145" w:rsidRDefault="00BF5965" w:rsidP="00CD7145">
      <w:pPr>
        <w:spacing w:before="4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2008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</w:t>
      </w:r>
      <w:r w:rsidRPr="00CD7145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Inducted in to the Hall of Fame at Chico State (Volleyball)</w:t>
      </w:r>
    </w:p>
    <w:p w14:paraId="704B3100" w14:textId="77777777" w:rsidR="00FB6EAA" w:rsidRPr="00CD7145" w:rsidRDefault="00BF5965" w:rsidP="00CD7145">
      <w:pPr>
        <w:spacing w:before="3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1995 – 2004             </w:t>
      </w:r>
      <w:r w:rsidRPr="00CD7145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Professional Beach Volleyball Player (AVP)</w:t>
      </w:r>
    </w:p>
    <w:p w14:paraId="0FA3C304" w14:textId="77777777" w:rsidR="00FB6EAA" w:rsidRPr="00CD7145" w:rsidRDefault="00BF5965" w:rsidP="00CD7145">
      <w:pPr>
        <w:spacing w:before="3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1993 – 1994             </w:t>
      </w:r>
      <w:r w:rsidRPr="00CD7145">
        <w:rPr>
          <w:rFonts w:asciiTheme="minorHAnsi" w:eastAsia="Georgia" w:hAnsiTheme="minorHAnsi" w:cstheme="minorHAnsi"/>
          <w:b/>
          <w:spacing w:val="49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Member of the Sacramento Stars Professional Volleyball Team</w:t>
      </w:r>
    </w:p>
    <w:p w14:paraId="187D273A" w14:textId="77777777" w:rsidR="00FB6EAA" w:rsidRPr="00CD7145" w:rsidRDefault="00BF5965" w:rsidP="00CD7145">
      <w:pPr>
        <w:spacing w:before="1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1990 – 1991</w:t>
      </w: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              </w:t>
      </w:r>
      <w:r w:rsidRPr="00CD7145">
        <w:rPr>
          <w:rFonts w:asciiTheme="minorHAnsi" w:eastAsia="Georgia" w:hAnsiTheme="minorHAnsi" w:cstheme="minorHAnsi"/>
          <w:b/>
          <w:spacing w:val="11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Northern California Athletic Conference Most Valuable Player</w:t>
      </w:r>
    </w:p>
    <w:p w14:paraId="1456AD72" w14:textId="77777777" w:rsidR="00FB6EAA" w:rsidRPr="00CD7145" w:rsidRDefault="00BF5965" w:rsidP="00CD7145">
      <w:pPr>
        <w:spacing w:before="3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1989 – 1990             </w:t>
      </w:r>
      <w:r w:rsidRPr="00CD7145">
        <w:rPr>
          <w:rFonts w:asciiTheme="minorHAnsi" w:eastAsia="Georgia" w:hAnsiTheme="minorHAnsi" w:cstheme="minorHAnsi"/>
          <w:b/>
          <w:spacing w:val="26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First team Northwest Region</w:t>
      </w:r>
    </w:p>
    <w:p w14:paraId="5C48ABEE" w14:textId="77777777" w:rsidR="00FB6EAA" w:rsidRPr="00CD7145" w:rsidRDefault="00BF5965" w:rsidP="00CD7145">
      <w:pPr>
        <w:spacing w:before="3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1988 – 1990             </w:t>
      </w:r>
      <w:r w:rsidRPr="00CD7145">
        <w:rPr>
          <w:rFonts w:asciiTheme="minorHAnsi" w:eastAsia="Georgia" w:hAnsiTheme="minorHAnsi" w:cstheme="minorHAnsi"/>
          <w:b/>
          <w:spacing w:val="20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First team NCAC All Conference</w:t>
      </w:r>
    </w:p>
    <w:p w14:paraId="6AF8A82B" w14:textId="77777777" w:rsidR="00FB6EAA" w:rsidRPr="00CD7145" w:rsidRDefault="00BF5965" w:rsidP="00CD7145">
      <w:pPr>
        <w:spacing w:before="30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 xml:space="preserve">1987 – 1990             </w:t>
      </w:r>
      <w:r w:rsidRPr="00CD7145">
        <w:rPr>
          <w:rFonts w:asciiTheme="minorHAnsi" w:eastAsia="Georgia" w:hAnsiTheme="minorHAnsi" w:cstheme="minorHAnsi"/>
          <w:b/>
          <w:spacing w:val="47"/>
          <w:sz w:val="22"/>
          <w:szCs w:val="22"/>
        </w:rPr>
        <w:t xml:space="preserve"> </w:t>
      </w:r>
      <w:r w:rsidRPr="00CD7145">
        <w:rPr>
          <w:rFonts w:asciiTheme="minorHAnsi" w:eastAsia="Georgia" w:hAnsiTheme="minorHAnsi" w:cstheme="minorHAnsi"/>
          <w:sz w:val="22"/>
          <w:szCs w:val="22"/>
        </w:rPr>
        <w:t>Member of the Chico State’s Women’s Varsity Vo</w:t>
      </w:r>
      <w:r w:rsidRPr="00CD7145">
        <w:rPr>
          <w:rFonts w:asciiTheme="minorHAnsi" w:eastAsia="Georgia" w:hAnsiTheme="minorHAnsi" w:cstheme="minorHAnsi"/>
          <w:sz w:val="22"/>
          <w:szCs w:val="22"/>
        </w:rPr>
        <w:t>lleyball Team.</w:t>
      </w:r>
    </w:p>
    <w:p w14:paraId="60586A3D" w14:textId="77777777" w:rsidR="00FB6EAA" w:rsidRPr="00CD7145" w:rsidRDefault="00FB6EAA" w:rsidP="00CD71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F0804D" w14:textId="77777777" w:rsidR="00FB6EAA" w:rsidRPr="00CD7145" w:rsidRDefault="00FB6EAA" w:rsidP="00CD7145">
      <w:pPr>
        <w:rPr>
          <w:rFonts w:asciiTheme="minorHAnsi" w:hAnsiTheme="minorHAnsi" w:cstheme="minorHAnsi"/>
          <w:sz w:val="22"/>
          <w:szCs w:val="22"/>
        </w:rPr>
      </w:pPr>
    </w:p>
    <w:p w14:paraId="3776D128" w14:textId="77777777" w:rsidR="00FB6EAA" w:rsidRPr="00CD7145" w:rsidRDefault="00BF5965" w:rsidP="00CD7145">
      <w:pPr>
        <w:ind w:left="2221" w:right="205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ACADEMIC HONORS/AFFILIATIONS</w:t>
      </w:r>
    </w:p>
    <w:p w14:paraId="6442B46F" w14:textId="77777777" w:rsidR="00FB6EAA" w:rsidRPr="00CD7145" w:rsidRDefault="00BF5965" w:rsidP="00CD7145">
      <w:pPr>
        <w:spacing w:before="41"/>
        <w:ind w:left="3044" w:right="2902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Chico State Scholar/Athlete Award</w:t>
      </w:r>
    </w:p>
    <w:p w14:paraId="6E10FC69" w14:textId="77777777" w:rsidR="00FB6EAA" w:rsidRPr="00CD7145" w:rsidRDefault="00BF5965" w:rsidP="00CD7145">
      <w:pPr>
        <w:spacing w:before="10"/>
        <w:ind w:left="2001" w:right="184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Member of the American Volleyball Coaches Association</w:t>
      </w:r>
    </w:p>
    <w:p w14:paraId="1CB02C2D" w14:textId="77777777" w:rsidR="00FB6EAA" w:rsidRPr="00CD7145" w:rsidRDefault="00BF5965" w:rsidP="00CD7145">
      <w:pPr>
        <w:spacing w:before="30"/>
        <w:ind w:left="2224" w:right="205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Member of the American Council on Exercise (ACE)</w:t>
      </w:r>
    </w:p>
    <w:p w14:paraId="2D9B80B5" w14:textId="77777777" w:rsidR="00FB6EAA" w:rsidRPr="00CD7145" w:rsidRDefault="00BF5965" w:rsidP="00CD7145">
      <w:pPr>
        <w:spacing w:before="30"/>
        <w:ind w:left="1281" w:right="113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 xml:space="preserve">Member of the National Strength and Conditioning Association (NSCA) </w:t>
      </w:r>
      <w:r w:rsidRPr="00CD7145">
        <w:rPr>
          <w:rFonts w:asciiTheme="minorHAnsi" w:eastAsia="Georgia" w:hAnsiTheme="minorHAnsi" w:cstheme="minorHAnsi"/>
          <w:sz w:val="22"/>
          <w:szCs w:val="22"/>
        </w:rPr>
        <w:t>Beach Coaching Accreditation Program Level 1 Certified (BCAP)</w:t>
      </w:r>
    </w:p>
    <w:p w14:paraId="41A568BC" w14:textId="77777777" w:rsidR="00FB6EAA" w:rsidRPr="00CD7145" w:rsidRDefault="00FB6EAA" w:rsidP="00CD71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AFCAFE" w14:textId="77777777" w:rsidR="00FB6EAA" w:rsidRPr="00CD7145" w:rsidRDefault="00BF5965" w:rsidP="00CD7145">
      <w:pPr>
        <w:ind w:left="3580" w:right="343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b/>
          <w:sz w:val="22"/>
          <w:szCs w:val="22"/>
        </w:rPr>
        <w:t>SPECIAL SKILLS</w:t>
      </w:r>
    </w:p>
    <w:p w14:paraId="500B2BD1" w14:textId="77777777" w:rsidR="00FB6EAA" w:rsidRPr="00CD7145" w:rsidRDefault="00BF5965" w:rsidP="00CD7145">
      <w:pPr>
        <w:spacing w:before="41"/>
        <w:ind w:left="1701" w:right="1553" w:hanging="2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D7145">
        <w:rPr>
          <w:rFonts w:asciiTheme="minorHAnsi" w:eastAsia="Georgia" w:hAnsiTheme="minorHAnsi" w:cstheme="minorHAnsi"/>
          <w:sz w:val="22"/>
          <w:szCs w:val="22"/>
        </w:rPr>
        <w:t>Certified in CPR/First Aid (current) Communication …. Leadership …. Teamwork …. Responsibility</w:t>
      </w:r>
    </w:p>
    <w:sectPr w:rsidR="00FB6EAA" w:rsidRPr="00CD7145">
      <w:pgSz w:w="12240" w:h="15840"/>
      <w:pgMar w:top="1480" w:right="1500" w:bottom="280" w:left="1340" w:header="0" w:footer="9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A24D2" w14:textId="77777777" w:rsidR="00BF5965" w:rsidRDefault="00BF5965">
      <w:r>
        <w:separator/>
      </w:r>
    </w:p>
  </w:endnote>
  <w:endnote w:type="continuationSeparator" w:id="0">
    <w:p w14:paraId="5F561009" w14:textId="77777777" w:rsidR="00BF5965" w:rsidRDefault="00BF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F37" w14:textId="3251C4BD" w:rsidR="00FB6EAA" w:rsidRDefault="00CD7145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3C57BEB1" wp14:editId="604E2E44">
              <wp:simplePos x="0" y="0"/>
              <wp:positionH relativeFrom="page">
                <wp:posOffset>1803400</wp:posOffset>
              </wp:positionH>
              <wp:positionV relativeFrom="page">
                <wp:posOffset>9295765</wp:posOffset>
              </wp:positionV>
              <wp:extent cx="999490" cy="152400"/>
              <wp:effectExtent l="3175" t="0" r="0" b="63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94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7223F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>2804 Pacific Ave.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7BEB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42pt;margin-top:731.95pt;width:78.7pt;height:12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" filled="f" stroked="f">
              <v:textbox inset="0,0,0,0">
                <w:txbxContent>
                  <w:p w14:paraId="66A7223F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>2804 Pacific Ave.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D3B6671" wp14:editId="771607FF">
              <wp:simplePos x="0" y="0"/>
              <wp:positionH relativeFrom="page">
                <wp:posOffset>2930525</wp:posOffset>
              </wp:positionH>
              <wp:positionV relativeFrom="page">
                <wp:posOffset>9295765</wp:posOffset>
              </wp:positionV>
              <wp:extent cx="60960" cy="152400"/>
              <wp:effectExtent l="0" t="0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E0834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>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B6671" id="Text Box 6" o:spid="_x0000_s1027" type="#_x0000_t202" style="position:absolute;margin-left:230.75pt;margin-top:731.95pt;width:4.8pt;height:12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" filled="f" stroked="f">
              <v:textbox inset="0,0,0,0">
                <w:txbxContent>
                  <w:p w14:paraId="21DE0834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>·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AD5C43C" wp14:editId="2901C4A3">
              <wp:simplePos x="0" y="0"/>
              <wp:positionH relativeFrom="page">
                <wp:posOffset>3119120</wp:posOffset>
              </wp:positionH>
              <wp:positionV relativeFrom="page">
                <wp:posOffset>9295765</wp:posOffset>
              </wp:positionV>
              <wp:extent cx="1832610" cy="152400"/>
              <wp:effectExtent l="4445" t="0" r="1270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26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0A2EF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 xml:space="preserve">Manhattan Beach, CA 90266   </w:t>
                          </w:r>
                          <w:r>
                            <w:rPr>
                              <w:rFonts w:ascii="Georgia" w:eastAsia="Georgia" w:hAnsi="Georgia" w:cs="Georgia"/>
                              <w:spacing w:val="48"/>
                            </w:rPr>
                            <w:t xml:space="preserve"> </w:t>
                          </w:r>
                          <w:r>
                            <w:rPr>
                              <w:rFonts w:ascii="Georgia" w:eastAsia="Georgia" w:hAnsi="Georgia" w:cs="Georgia"/>
                            </w:rPr>
                            <w:t>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D5C43C" id="Text Box 5" o:spid="_x0000_s1028" type="#_x0000_t202" style="position:absolute;margin-left:245.6pt;margin-top:731.95pt;width:144.3pt;height:1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" filled="f" stroked="f">
              <v:textbox inset="0,0,0,0">
                <w:txbxContent>
                  <w:p w14:paraId="7920A2EF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 xml:space="preserve">Manhattan Beach, CA 90266   </w:t>
                    </w:r>
                    <w:r>
                      <w:rPr>
                        <w:rFonts w:ascii="Georgia" w:eastAsia="Georgia" w:hAnsi="Georgia" w:cs="Georgia"/>
                        <w:spacing w:val="48"/>
                      </w:rPr>
                      <w:t xml:space="preserve"> </w:t>
                    </w:r>
                    <w:r>
                      <w:rPr>
                        <w:rFonts w:ascii="Georgia" w:eastAsia="Georgia" w:hAnsi="Georgia" w:cs="Georgia"/>
                      </w:rPr>
                      <w:t>·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D5FAB4" wp14:editId="19353F79">
              <wp:simplePos x="0" y="0"/>
              <wp:positionH relativeFrom="page">
                <wp:posOffset>5110480</wp:posOffset>
              </wp:positionH>
              <wp:positionV relativeFrom="page">
                <wp:posOffset>9295765</wp:posOffset>
              </wp:positionV>
              <wp:extent cx="865505" cy="152400"/>
              <wp:effectExtent l="0" t="0" r="0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55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9691D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>(310) 766-7125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D5FAB4" id="Text Box 4" o:spid="_x0000_s1029" type="#_x0000_t202" style="position:absolute;margin-left:402.4pt;margin-top:731.95pt;width:68.1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" filled="f" stroked="f">
              <v:textbox inset="0,0,0,0">
                <w:txbxContent>
                  <w:p w14:paraId="4CC9691D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>(310) 766-7125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CFF9B1D" wp14:editId="5811456B">
              <wp:simplePos x="0" y="0"/>
              <wp:positionH relativeFrom="page">
                <wp:posOffset>1905000</wp:posOffset>
              </wp:positionH>
              <wp:positionV relativeFrom="page">
                <wp:posOffset>9460865</wp:posOffset>
              </wp:positionV>
              <wp:extent cx="1601470" cy="152400"/>
              <wp:effectExtent l="0" t="254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1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D03421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 xml:space="preserve">juliasprague@yahoo.com  </w:t>
                          </w:r>
                          <w:r>
                            <w:rPr>
                              <w:rFonts w:ascii="Georgia" w:eastAsia="Georgia" w:hAnsi="Georgia" w:cs="Georgia"/>
                              <w:spacing w:val="48"/>
                            </w:rPr>
                            <w:t xml:space="preserve"> </w:t>
                          </w:r>
                          <w:r>
                            <w:rPr>
                              <w:rFonts w:ascii="Georgia" w:eastAsia="Georgia" w:hAnsi="Georgia" w:cs="Georgia"/>
                            </w:rPr>
                            <w:t>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FF9B1D" id="Text Box 3" o:spid="_x0000_s1030" type="#_x0000_t202" style="position:absolute;margin-left:150pt;margin-top:744.95pt;width:126.1pt;height:1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" filled="f" stroked="f">
              <v:textbox inset="0,0,0,0">
                <w:txbxContent>
                  <w:p w14:paraId="53D03421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 xml:space="preserve">juliasprague@yahoo.com  </w:t>
                    </w:r>
                    <w:r>
                      <w:rPr>
                        <w:rFonts w:ascii="Georgia" w:eastAsia="Georgia" w:hAnsi="Georgia" w:cs="Georgia"/>
                        <w:spacing w:val="48"/>
                      </w:rPr>
                      <w:t xml:space="preserve"> </w:t>
                    </w:r>
                    <w:r>
                      <w:rPr>
                        <w:rFonts w:ascii="Georgia" w:eastAsia="Georgia" w:hAnsi="Georgia" w:cs="Georgia"/>
                      </w:rPr>
                      <w:t>·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4EE8B91" wp14:editId="726413E0">
              <wp:simplePos x="0" y="0"/>
              <wp:positionH relativeFrom="page">
                <wp:posOffset>3634105</wp:posOffset>
              </wp:positionH>
              <wp:positionV relativeFrom="page">
                <wp:posOffset>9460865</wp:posOffset>
              </wp:positionV>
              <wp:extent cx="1050290" cy="152400"/>
              <wp:effectExtent l="0" t="254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02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E5B76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>jsprague@usc.edu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EE8B91" id="Text Box 2" o:spid="_x0000_s1031" type="#_x0000_t202" style="position:absolute;margin-left:286.15pt;margin-top:744.95pt;width:82.7pt;height:1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" filled="f" stroked="f">
              <v:textbox inset="0,0,0,0">
                <w:txbxContent>
                  <w:p w14:paraId="66DE5B76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>jsprague@usc.edu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6E6D0008" wp14:editId="02EF2FF7">
              <wp:simplePos x="0" y="0"/>
              <wp:positionH relativeFrom="page">
                <wp:posOffset>4812030</wp:posOffset>
              </wp:positionH>
              <wp:positionV relativeFrom="page">
                <wp:posOffset>9460865</wp:posOffset>
              </wp:positionV>
              <wp:extent cx="1061085" cy="152400"/>
              <wp:effectExtent l="1905" t="254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0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30C10B" w14:textId="77777777" w:rsidR="00FB6EAA" w:rsidRDefault="00BF5965">
                          <w:pPr>
                            <w:spacing w:line="220" w:lineRule="exact"/>
                            <w:ind w:left="20" w:right="-30"/>
                            <w:rPr>
                              <w:rFonts w:ascii="Georgia" w:eastAsia="Georgia" w:hAnsi="Georgia" w:cs="Georgia"/>
                            </w:rPr>
                          </w:pPr>
                          <w:r>
                            <w:rPr>
                              <w:rFonts w:ascii="Georgia" w:eastAsia="Georgia" w:hAnsi="Georgia" w:cs="Georgia"/>
                            </w:rPr>
                            <w:t>·    December 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6D0008" id="Text Box 1" o:spid="_x0000_s1032" type="#_x0000_t202" style="position:absolute;margin-left:378.9pt;margin-top:744.95pt;width:83.55pt;height:1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" filled="f" stroked="f">
              <v:textbox inset="0,0,0,0">
                <w:txbxContent>
                  <w:p w14:paraId="5130C10B" w14:textId="77777777" w:rsidR="00FB6EAA" w:rsidRDefault="00BF5965">
                    <w:pPr>
                      <w:spacing w:line="220" w:lineRule="exact"/>
                      <w:ind w:left="20" w:right="-30"/>
                      <w:rPr>
                        <w:rFonts w:ascii="Georgia" w:eastAsia="Georgia" w:hAnsi="Georgia" w:cs="Georgia"/>
                      </w:rPr>
                    </w:pPr>
                    <w:r>
                      <w:rPr>
                        <w:rFonts w:ascii="Georgia" w:eastAsia="Georgia" w:hAnsi="Georgia" w:cs="Georgia"/>
                      </w:rPr>
                      <w:t>·    December 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9C853" w14:textId="77777777" w:rsidR="00BF5965" w:rsidRDefault="00BF5965">
      <w:r>
        <w:separator/>
      </w:r>
    </w:p>
  </w:footnote>
  <w:footnote w:type="continuationSeparator" w:id="0">
    <w:p w14:paraId="408F4699" w14:textId="77777777" w:rsidR="00BF5965" w:rsidRDefault="00BF5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A3622"/>
    <w:multiLevelType w:val="multilevel"/>
    <w:tmpl w:val="0A0CE4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AA"/>
    <w:rsid w:val="00BF5965"/>
    <w:rsid w:val="00CD7145"/>
    <w:rsid w:val="00FB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1F3BF"/>
  <w15:docId w15:val="{DB77E5B5-A948-4A8A-B771-882735AC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2021-06-30T14:32:00Z</dcterms:modified>
</cp:coreProperties>
</file>